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74A9C" w:rsidRPr="00674A9C" w:rsidRDefault="00674A9C" w:rsidP="00674A9C">
            <w:pPr>
              <w:rPr>
                <w:rFonts w:ascii="Arial" w:hAnsi="Arial" w:cs="Arial"/>
                <w:color w:val="000000"/>
                <w:sz w:val="14"/>
                <w:szCs w:val="14"/>
              </w:rPr>
            </w:pPr>
            <w:r w:rsidRPr="00674A9C">
              <w:rPr>
                <w:rFonts w:ascii="Arial" w:hAnsi="Arial" w:cs="Arial"/>
                <w:color w:val="000000"/>
                <w:sz w:val="14"/>
                <w:szCs w:val="14"/>
              </w:rPr>
              <w:t xml:space="preserve">Affidamento diretto fornitura, ex art. 1 comma 2 lett. a) del D.L. n. 76/2020, di sistemi di iniezione di M.D.C. in procedure di RMN. </w:t>
            </w:r>
          </w:p>
          <w:p w:rsidR="00674A9C" w:rsidRPr="00674A9C" w:rsidRDefault="00674A9C" w:rsidP="00674A9C">
            <w:pPr>
              <w:rPr>
                <w:rFonts w:ascii="Arial" w:hAnsi="Arial" w:cs="Arial"/>
                <w:color w:val="000000"/>
                <w:sz w:val="14"/>
                <w:szCs w:val="14"/>
              </w:rPr>
            </w:pPr>
            <w:r w:rsidRPr="00674A9C">
              <w:rPr>
                <w:rFonts w:ascii="Arial" w:hAnsi="Arial" w:cs="Arial"/>
                <w:color w:val="000000"/>
                <w:sz w:val="14"/>
                <w:szCs w:val="14"/>
              </w:rPr>
              <w:t>GARA N. 2020-332-BAS</w:t>
            </w:r>
          </w:p>
          <w:p w:rsidR="007D05C3" w:rsidRPr="00D9067B" w:rsidRDefault="007D05C3" w:rsidP="00BD7A13">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37DE6" w:rsidRPr="00F8161D" w:rsidRDefault="00F8161D" w:rsidP="00F8161D">
            <w:pPr>
              <w:rPr>
                <w:rFonts w:ascii="Arial" w:hAnsi="Arial" w:cs="Arial"/>
                <w:color w:val="000000"/>
                <w:sz w:val="14"/>
                <w:szCs w:val="14"/>
              </w:rPr>
            </w:pPr>
            <w:r>
              <w:rPr>
                <w:b/>
                <w:sz w:val="22"/>
              </w:rPr>
              <w:t xml:space="preserve"> </w:t>
            </w:r>
            <w:bookmarkStart w:id="0" w:name="_GoBack"/>
            <w:r w:rsidRPr="00F8161D">
              <w:rPr>
                <w:rFonts w:ascii="Arial" w:hAnsi="Arial" w:cs="Arial"/>
                <w:color w:val="000000"/>
                <w:sz w:val="14"/>
                <w:szCs w:val="14"/>
              </w:rPr>
              <w:t>85778509BE</w:t>
            </w:r>
          </w:p>
          <w:bookmarkEnd w:id="0"/>
          <w:p w:rsidR="00134C80" w:rsidRPr="00237DE6" w:rsidRDefault="00134C80" w:rsidP="00237DE6">
            <w:pPr>
              <w:rPr>
                <w:rFonts w:ascii="Arial" w:hAnsi="Arial" w:cs="Arial"/>
                <w:color w:val="auto"/>
                <w:sz w:val="16"/>
                <w:szCs w:val="16"/>
              </w:rPr>
            </w:pP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8161D">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427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oNotEmbedSmartTags/>
  <w:decimalSymbol w:val=","/>
  <w:listSeparator w:val=";"/>
  <w14:docId w14:val="0B50FC93"/>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7AF4-05BF-4CBA-A0B8-7FFC2AD8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6373</Words>
  <Characters>36329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42617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32</cp:revision>
  <cp:lastPrinted>2016-07-15T13:50:00Z</cp:lastPrinted>
  <dcterms:created xsi:type="dcterms:W3CDTF">2018-12-24T12:03:00Z</dcterms:created>
  <dcterms:modified xsi:type="dcterms:W3CDTF">2020-12-28T10:43:00Z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